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322"/>
        <w:gridCol w:w="1417"/>
        <w:gridCol w:w="221"/>
        <w:gridCol w:w="629"/>
        <w:gridCol w:w="253"/>
        <w:gridCol w:w="1580"/>
      </w:tblGrid>
      <w:tr w:rsidR="00067E80" w:rsidRPr="00684C24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684C24" w:rsidRDefault="003F5DE6" w:rsidP="00F00405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84C24"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067E80" w:rsidRPr="00684C2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626059">
              <w:rPr>
                <w:rFonts w:ascii="Arial" w:hAnsi="Arial" w:cs="Arial"/>
                <w:color w:val="000000" w:themeColor="text1"/>
              </w:rPr>
              <w:t>12</w:t>
            </w:r>
          </w:p>
        </w:tc>
      </w:tr>
      <w:tr w:rsidR="00067E80" w:rsidRPr="00684C24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684C24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84C24">
              <w:rPr>
                <w:rFonts w:ascii="Arial" w:hAnsi="Arial" w:cs="Arial"/>
                <w:color w:val="000000" w:themeColor="text1"/>
              </w:rPr>
              <w:t>к решению собрания депутатов</w:t>
            </w:r>
          </w:p>
        </w:tc>
      </w:tr>
      <w:tr w:rsidR="00067E80" w:rsidRPr="00684C24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684C24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84C24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684C24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67E80" w:rsidRPr="00684C24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684C24" w:rsidRDefault="00D54C56" w:rsidP="00893DB8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684C24">
              <w:rPr>
                <w:rFonts w:ascii="Arial" w:hAnsi="Arial" w:cs="Arial"/>
                <w:color w:val="000000" w:themeColor="text1"/>
              </w:rPr>
              <w:t>от "</w:t>
            </w:r>
            <w:r w:rsidR="00546F82">
              <w:rPr>
                <w:rFonts w:ascii="Arial" w:hAnsi="Arial" w:cs="Arial"/>
                <w:color w:val="000000" w:themeColor="text1"/>
              </w:rPr>
              <w:t xml:space="preserve"> </w:t>
            </w:r>
            <w:r w:rsidR="00893DB8">
              <w:rPr>
                <w:rFonts w:ascii="Arial" w:hAnsi="Arial" w:cs="Arial"/>
                <w:color w:val="000000" w:themeColor="text1"/>
              </w:rPr>
              <w:t>28</w:t>
            </w:r>
            <w:r w:rsidRPr="00684C24">
              <w:rPr>
                <w:rFonts w:ascii="Arial" w:hAnsi="Arial" w:cs="Arial"/>
                <w:color w:val="000000" w:themeColor="text1"/>
              </w:rPr>
              <w:t xml:space="preserve"> " </w:t>
            </w:r>
            <w:r w:rsidR="00546F82">
              <w:rPr>
                <w:rFonts w:ascii="Arial" w:hAnsi="Arial" w:cs="Arial"/>
                <w:color w:val="000000" w:themeColor="text1"/>
              </w:rPr>
              <w:t>октября</w:t>
            </w:r>
            <w:r w:rsidRPr="00684C24">
              <w:rPr>
                <w:rFonts w:ascii="Arial" w:hAnsi="Arial" w:cs="Arial"/>
                <w:color w:val="000000" w:themeColor="text1"/>
              </w:rPr>
              <w:t xml:space="preserve"> 202</w:t>
            </w:r>
            <w:r w:rsidR="00F00405">
              <w:rPr>
                <w:rFonts w:ascii="Arial" w:hAnsi="Arial" w:cs="Arial"/>
                <w:color w:val="000000" w:themeColor="text1"/>
              </w:rPr>
              <w:t>1</w:t>
            </w:r>
            <w:r w:rsidRPr="00684C24">
              <w:rPr>
                <w:rFonts w:ascii="Arial" w:hAnsi="Arial" w:cs="Arial"/>
                <w:color w:val="000000" w:themeColor="text1"/>
              </w:rPr>
              <w:t xml:space="preserve"> г</w:t>
            </w:r>
            <w:r w:rsidR="00067E80" w:rsidRPr="00684C24">
              <w:rPr>
                <w:rFonts w:ascii="Arial" w:hAnsi="Arial" w:cs="Arial"/>
                <w:color w:val="000000" w:themeColor="text1"/>
              </w:rPr>
              <w:t>од</w:t>
            </w:r>
            <w:r w:rsidRPr="00684C24">
              <w:rPr>
                <w:rFonts w:ascii="Arial" w:hAnsi="Arial" w:cs="Arial"/>
                <w:color w:val="000000" w:themeColor="text1"/>
              </w:rPr>
              <w:t>а</w:t>
            </w:r>
            <w:r w:rsidR="0062181F" w:rsidRPr="00684C24">
              <w:rPr>
                <w:rFonts w:ascii="Arial" w:hAnsi="Arial" w:cs="Arial"/>
                <w:color w:val="000000" w:themeColor="text1"/>
              </w:rPr>
              <w:t>№</w:t>
            </w:r>
            <w:r w:rsidR="00893DB8">
              <w:rPr>
                <w:rFonts w:ascii="Arial" w:hAnsi="Arial" w:cs="Arial"/>
                <w:color w:val="000000" w:themeColor="text1"/>
              </w:rPr>
              <w:t>62</w:t>
            </w:r>
          </w:p>
        </w:tc>
      </w:tr>
      <w:tr w:rsidR="00067E80" w:rsidRPr="00684C24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684C24" w:rsidRDefault="00067E80" w:rsidP="00BA20E1">
            <w:pPr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638" w:type="dxa"/>
            <w:gridSpan w:val="2"/>
            <w:shd w:val="clear" w:color="auto" w:fill="auto"/>
            <w:noWrap/>
            <w:vAlign w:val="bottom"/>
            <w:hideMark/>
          </w:tcPr>
          <w:p w:rsidR="00067E80" w:rsidRPr="00684C24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gridSpan w:val="2"/>
            <w:shd w:val="clear" w:color="auto" w:fill="auto"/>
            <w:noWrap/>
            <w:vAlign w:val="bottom"/>
            <w:hideMark/>
          </w:tcPr>
          <w:p w:rsidR="00067E80" w:rsidRPr="00684C24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684C24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684C24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center"/>
            <w:hideMark/>
          </w:tcPr>
          <w:p w:rsidR="00067E80" w:rsidRPr="00684C24" w:rsidRDefault="00067E80" w:rsidP="0062181F">
            <w:pPr>
              <w:jc w:val="center"/>
              <w:rPr>
                <w:rFonts w:ascii="Arial" w:hAnsi="Arial" w:cs="Arial"/>
                <w:b/>
                <w:bCs/>
              </w:rPr>
            </w:pPr>
            <w:r w:rsidRPr="00684C24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НА РЕАЛИЗАЦИЮ </w:t>
            </w:r>
            <w:r w:rsidR="00E46E84" w:rsidRPr="00684C24">
              <w:rPr>
                <w:rFonts w:ascii="Arial" w:hAnsi="Arial" w:cs="Arial"/>
                <w:b/>
                <w:bCs/>
              </w:rPr>
              <w:t>МУНИЦИПАЛЬНЫХ</w:t>
            </w:r>
            <w:r w:rsidRPr="00684C24">
              <w:rPr>
                <w:rFonts w:ascii="Arial" w:hAnsi="Arial" w:cs="Arial"/>
                <w:b/>
                <w:bCs/>
              </w:rPr>
              <w:t xml:space="preserve"> ПРОГРАММ </w:t>
            </w:r>
            <w:r w:rsidR="00E46E84" w:rsidRPr="00684C24">
              <w:rPr>
                <w:rFonts w:ascii="Arial" w:hAnsi="Arial" w:cs="Arial"/>
                <w:b/>
                <w:bCs/>
              </w:rPr>
              <w:t>ШАРЬИНСКОГО МУНИЦИПАЛЬНОГО РАЙОНА</w:t>
            </w:r>
            <w:r w:rsidRPr="00684C24">
              <w:rPr>
                <w:rFonts w:ascii="Arial" w:hAnsi="Arial" w:cs="Arial"/>
                <w:b/>
                <w:bCs/>
              </w:rPr>
              <w:t xml:space="preserve"> НА </w:t>
            </w:r>
            <w:r w:rsidR="0062181F" w:rsidRPr="00684C24">
              <w:rPr>
                <w:rFonts w:ascii="Arial" w:hAnsi="Arial" w:cs="Arial"/>
                <w:b/>
                <w:bCs/>
              </w:rPr>
              <w:t xml:space="preserve">ПЛАНОВЫЙ ПЕРИОД </w:t>
            </w:r>
            <w:r w:rsidRPr="00684C24">
              <w:rPr>
                <w:rFonts w:ascii="Arial" w:hAnsi="Arial" w:cs="Arial"/>
                <w:b/>
                <w:bCs/>
              </w:rPr>
              <w:t>202</w:t>
            </w:r>
            <w:r w:rsidR="0062181F" w:rsidRPr="00684C24">
              <w:rPr>
                <w:rFonts w:ascii="Arial" w:hAnsi="Arial" w:cs="Arial"/>
                <w:b/>
                <w:bCs/>
              </w:rPr>
              <w:t>2 И 2023</w:t>
            </w:r>
            <w:r w:rsidRPr="00684C24">
              <w:rPr>
                <w:rFonts w:ascii="Arial" w:hAnsi="Arial" w:cs="Arial"/>
                <w:b/>
                <w:bCs/>
              </w:rPr>
              <w:t xml:space="preserve"> ГОД</w:t>
            </w:r>
            <w:r w:rsidR="0062181F" w:rsidRPr="00684C24">
              <w:rPr>
                <w:rFonts w:ascii="Arial" w:hAnsi="Arial" w:cs="Arial"/>
                <w:b/>
                <w:bCs/>
              </w:rPr>
              <w:t>ОВ</w:t>
            </w:r>
          </w:p>
        </w:tc>
      </w:tr>
      <w:tr w:rsidR="00067E80" w:rsidRPr="00684C24" w:rsidTr="00067E80">
        <w:trPr>
          <w:cantSplit/>
        </w:trPr>
        <w:tc>
          <w:tcPr>
            <w:tcW w:w="6322" w:type="dxa"/>
            <w:shd w:val="clear" w:color="auto" w:fill="auto"/>
            <w:vAlign w:val="bottom"/>
            <w:hideMark/>
          </w:tcPr>
          <w:p w:rsidR="00067E80" w:rsidRPr="00684C24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684C24">
              <w:rPr>
                <w:rFonts w:ascii="Arial" w:hAnsi="Arial" w:cs="Arial"/>
                <w:b/>
                <w:bCs/>
              </w:rPr>
              <w:t xml:space="preserve">     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  <w:hideMark/>
          </w:tcPr>
          <w:p w:rsidR="00067E80" w:rsidRPr="00684C24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  <w:hideMark/>
          </w:tcPr>
          <w:p w:rsidR="00067E80" w:rsidRPr="00684C24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684C24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684C24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684C24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67E80" w:rsidRPr="00684C24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067E80" w:rsidRPr="00684C24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gridSpan w:val="2"/>
            <w:shd w:val="clear" w:color="auto" w:fill="auto"/>
            <w:noWrap/>
            <w:vAlign w:val="bottom"/>
            <w:hideMark/>
          </w:tcPr>
          <w:p w:rsidR="00067E80" w:rsidRPr="00684C24" w:rsidRDefault="00067E80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67E80" w:rsidRPr="00684C24" w:rsidRDefault="00067E80">
      <w:pPr>
        <w:rPr>
          <w:rFonts w:ascii="Arial" w:hAnsi="Arial" w:cs="Arial"/>
        </w:rPr>
      </w:pPr>
    </w:p>
    <w:tbl>
      <w:tblPr>
        <w:tblW w:w="10286" w:type="dxa"/>
        <w:tblLayout w:type="fixed"/>
        <w:tblLook w:val="04A0"/>
      </w:tblPr>
      <w:tblGrid>
        <w:gridCol w:w="5237"/>
        <w:gridCol w:w="831"/>
        <w:gridCol w:w="1626"/>
        <w:gridCol w:w="1296"/>
        <w:gridCol w:w="1296"/>
      </w:tblGrid>
      <w:tr w:rsidR="00FF38D7" w:rsidRPr="00684C24" w:rsidTr="00116A02">
        <w:trPr>
          <w:cantSplit/>
          <w:tblHeader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38D7" w:rsidRPr="00957014" w:rsidRDefault="00FF38D7" w:rsidP="00BA20E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7014">
              <w:rPr>
                <w:rFonts w:ascii="Arial" w:hAnsi="Arial" w:cs="Arial"/>
                <w:b/>
                <w:bCs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D7" w:rsidRPr="00957014" w:rsidRDefault="00FF38D7" w:rsidP="009C43B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7014">
              <w:rPr>
                <w:rFonts w:ascii="Arial" w:hAnsi="Arial" w:cs="Arial"/>
                <w:b/>
                <w:bCs/>
                <w:sz w:val="22"/>
                <w:szCs w:val="22"/>
              </w:rPr>
              <w:t>ГРБС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38D7" w:rsidRPr="00957014" w:rsidRDefault="00FF38D7" w:rsidP="009C43B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7014">
              <w:rPr>
                <w:rFonts w:ascii="Arial" w:hAnsi="Arial" w:cs="Arial"/>
                <w:b/>
                <w:bCs/>
                <w:sz w:val="22"/>
                <w:szCs w:val="22"/>
              </w:rPr>
              <w:t>Целевая статья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8D7" w:rsidRPr="00957014" w:rsidRDefault="00FF38D7" w:rsidP="009C43B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7014">
              <w:rPr>
                <w:rFonts w:ascii="Arial" w:hAnsi="Arial" w:cs="Arial"/>
                <w:b/>
                <w:bCs/>
                <w:sz w:val="22"/>
                <w:szCs w:val="22"/>
              </w:rPr>
              <w:t>Сумма на 2022 год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8D7" w:rsidRPr="00957014" w:rsidRDefault="00FF38D7" w:rsidP="0093689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57014">
              <w:rPr>
                <w:rFonts w:ascii="Arial" w:hAnsi="Arial" w:cs="Arial"/>
                <w:b/>
                <w:bCs/>
                <w:sz w:val="22"/>
                <w:szCs w:val="22"/>
              </w:rPr>
              <w:t>Сумма на 202</w:t>
            </w:r>
            <w:r w:rsidR="00936893" w:rsidRPr="00957014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9570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</w:t>
            </w:r>
          </w:p>
        </w:tc>
      </w:tr>
      <w:tr w:rsidR="00FF38D7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38D7" w:rsidRPr="00684C24" w:rsidRDefault="00FF38D7" w:rsidP="00DD15B7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84C24">
              <w:rPr>
                <w:rFonts w:ascii="Arial" w:hAnsi="Arial" w:cs="Arial"/>
                <w:b/>
                <w:color w:val="000000" w:themeColor="text1"/>
              </w:rPr>
              <w:t xml:space="preserve">1.Муниципальная программа «Развитие внутреннего и выездного туризма на территории </w:t>
            </w:r>
            <w:proofErr w:type="spellStart"/>
            <w:r w:rsidRPr="00684C24">
              <w:rPr>
                <w:rFonts w:ascii="Arial" w:hAnsi="Arial" w:cs="Arial"/>
                <w:b/>
                <w:color w:val="000000" w:themeColor="text1"/>
              </w:rPr>
              <w:t>Шарьинск</w:t>
            </w:r>
            <w:r w:rsidR="00BA1553" w:rsidRPr="00684C24">
              <w:rPr>
                <w:rFonts w:ascii="Arial" w:hAnsi="Arial" w:cs="Arial"/>
                <w:b/>
                <w:color w:val="000000" w:themeColor="text1"/>
              </w:rPr>
              <w:t>ого</w:t>
            </w:r>
            <w:proofErr w:type="spellEnd"/>
            <w:r w:rsidR="00BA1553" w:rsidRPr="00684C24">
              <w:rPr>
                <w:rFonts w:ascii="Arial" w:hAnsi="Arial" w:cs="Arial"/>
                <w:b/>
                <w:color w:val="000000" w:themeColor="text1"/>
              </w:rPr>
              <w:t xml:space="preserve"> муниципального района на 2021</w:t>
            </w:r>
            <w:r w:rsidRPr="00684C24">
              <w:rPr>
                <w:rFonts w:ascii="Arial" w:hAnsi="Arial" w:cs="Arial"/>
                <w:b/>
                <w:color w:val="000000" w:themeColor="text1"/>
              </w:rPr>
              <w:t>-202</w:t>
            </w:r>
            <w:r w:rsidR="00DD15B7" w:rsidRPr="00684C24">
              <w:rPr>
                <w:rFonts w:ascii="Arial" w:hAnsi="Arial" w:cs="Arial"/>
                <w:b/>
                <w:color w:val="000000" w:themeColor="text1"/>
              </w:rPr>
              <w:t>5</w:t>
            </w:r>
            <w:r w:rsidRPr="00684C24">
              <w:rPr>
                <w:rFonts w:ascii="Arial" w:hAnsi="Arial" w:cs="Arial"/>
                <w:b/>
                <w:color w:val="000000" w:themeColor="text1"/>
              </w:rPr>
              <w:t xml:space="preserve"> годы»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D7" w:rsidRPr="00684C24" w:rsidRDefault="00FF38D7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F38D7" w:rsidRPr="00684C24" w:rsidRDefault="00FF38D7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F38D7" w:rsidRPr="00684C24" w:rsidRDefault="00FF38D7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684C24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38D7" w:rsidRPr="00684C24" w:rsidRDefault="00FF38D7" w:rsidP="00BA20E1">
            <w:pPr>
              <w:jc w:val="both"/>
              <w:rPr>
                <w:rFonts w:ascii="Arial" w:hAnsi="Arial" w:cs="Arial"/>
                <w:b/>
                <w:bCs/>
              </w:rPr>
            </w:pPr>
            <w:r w:rsidRPr="00684C24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8D7" w:rsidRPr="00684C24" w:rsidRDefault="00FF38D7" w:rsidP="00BA20E1">
            <w:pPr>
              <w:jc w:val="right"/>
              <w:rPr>
                <w:rFonts w:ascii="Arial" w:hAnsi="Arial" w:cs="Arial"/>
                <w:b/>
                <w:bCs/>
              </w:rPr>
            </w:pPr>
            <w:r w:rsidRPr="00684C24">
              <w:rPr>
                <w:rFonts w:ascii="Arial" w:hAnsi="Arial" w:cs="Arial"/>
                <w:b/>
                <w:bCs/>
              </w:rPr>
              <w:t>316500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D7" w:rsidRPr="00684C24" w:rsidRDefault="00FF38D7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82A27" w:rsidRPr="00684C24" w:rsidRDefault="00082A27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82A27" w:rsidRPr="00684C24" w:rsidRDefault="00082A27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082A27" w:rsidRPr="00684C24" w:rsidRDefault="00082A27" w:rsidP="00954E27">
            <w:pPr>
              <w:spacing w:before="100" w:beforeAutospacing="1"/>
              <w:jc w:val="right"/>
              <w:rPr>
                <w:rFonts w:ascii="Arial" w:hAnsi="Arial" w:cs="Arial"/>
                <w:b/>
                <w:bCs/>
              </w:rPr>
            </w:pPr>
            <w:r w:rsidRPr="00684C24">
              <w:rPr>
                <w:rFonts w:ascii="Arial" w:hAnsi="Arial" w:cs="Arial"/>
                <w:b/>
                <w:bCs/>
              </w:rPr>
              <w:t>316500</w:t>
            </w:r>
          </w:p>
        </w:tc>
      </w:tr>
      <w:tr w:rsidR="00FF38D7" w:rsidRPr="00684C24" w:rsidTr="00116A02">
        <w:trPr>
          <w:cantSplit/>
          <w:trHeight w:val="432"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38D7" w:rsidRPr="00684C24" w:rsidRDefault="00FF38D7" w:rsidP="00082A27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684C24">
              <w:rPr>
                <w:rFonts w:ascii="Arial" w:hAnsi="Arial" w:cs="Arial"/>
                <w:color w:val="000000" w:themeColor="text1"/>
              </w:rPr>
              <w:t xml:space="preserve">Расходы на обеспечение деятельности учреждений культуры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0B9" w:rsidRDefault="00AB60B9" w:rsidP="00082A27">
            <w:pPr>
              <w:rPr>
                <w:rFonts w:ascii="Arial" w:hAnsi="Arial" w:cs="Arial"/>
              </w:rPr>
            </w:pPr>
          </w:p>
          <w:p w:rsidR="00FF38D7" w:rsidRPr="00684C24" w:rsidRDefault="00FF38D7" w:rsidP="0023376A">
            <w:pPr>
              <w:spacing w:after="240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F38D7" w:rsidRPr="00684C24" w:rsidRDefault="00FF38D7" w:rsidP="00082A27">
            <w:pPr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0100043990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8D7" w:rsidRPr="00684C24" w:rsidRDefault="00A233F0" w:rsidP="00954E27">
            <w:pPr>
              <w:spacing w:before="100" w:beforeAutospacing="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F38D7" w:rsidRPr="00684C24">
              <w:rPr>
                <w:rFonts w:ascii="Arial" w:hAnsi="Arial" w:cs="Arial"/>
              </w:rPr>
              <w:t>16500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A27" w:rsidRPr="00684C24" w:rsidRDefault="00082A27" w:rsidP="00954E27">
            <w:pPr>
              <w:spacing w:before="100" w:beforeAutospacing="1"/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316500</w:t>
            </w:r>
          </w:p>
        </w:tc>
      </w:tr>
      <w:tr w:rsidR="00FF38D7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38D7" w:rsidRPr="00684C24" w:rsidRDefault="00FF38D7" w:rsidP="008F7050">
            <w:pPr>
              <w:pStyle w:val="a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>Муниципальная программа"Книжный дом" на 2020-2024 годы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D7" w:rsidRPr="00684C24" w:rsidRDefault="00FF38D7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F38D7" w:rsidRPr="00684C24" w:rsidRDefault="00FF38D7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684C2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38D7" w:rsidRPr="00684C24" w:rsidRDefault="00FF38D7" w:rsidP="00BA20E1">
            <w:pPr>
              <w:jc w:val="both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0200000000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8D7" w:rsidRPr="00684C24" w:rsidRDefault="00FF38D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175000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D7" w:rsidRPr="00684C24" w:rsidRDefault="00FF38D7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082A27" w:rsidRPr="00684C24" w:rsidRDefault="00082A2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175000</w:t>
            </w:r>
          </w:p>
        </w:tc>
      </w:tr>
      <w:tr w:rsidR="00FF38D7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38D7" w:rsidRPr="00684C24" w:rsidRDefault="00FF38D7" w:rsidP="00082A27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обеспечение деятельности библиотек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D7" w:rsidRPr="00684C24" w:rsidRDefault="00FF38D7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F38D7" w:rsidRPr="00684C24" w:rsidRDefault="00FF38D7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38D7" w:rsidRPr="00684C24" w:rsidRDefault="00FF38D7" w:rsidP="00BA20E1">
            <w:pPr>
              <w:jc w:val="both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0200042990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8D7" w:rsidRPr="00684C24" w:rsidRDefault="00FF38D7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175000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D7" w:rsidRPr="00684C24" w:rsidRDefault="00FF38D7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082A27" w:rsidRPr="00684C24" w:rsidRDefault="00082A27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175000</w:t>
            </w:r>
          </w:p>
        </w:tc>
      </w:tr>
      <w:tr w:rsidR="00FF38D7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F38D7" w:rsidRPr="00684C24" w:rsidRDefault="00FF38D7" w:rsidP="00BA20E1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 xml:space="preserve">3. Муниципальная программа «Обеспечение жильем молодых семей в </w:t>
            </w:r>
            <w:proofErr w:type="spellStart"/>
            <w:r w:rsidRPr="00684C2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684C24">
              <w:rPr>
                <w:rFonts w:ascii="Arial" w:hAnsi="Arial" w:cs="Arial"/>
                <w:b/>
              </w:rPr>
              <w:t xml:space="preserve"> муниципальном районе на 2019-2021 годы»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8D7" w:rsidRPr="00684C24" w:rsidRDefault="00FF38D7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F38D7" w:rsidRPr="00684C24" w:rsidRDefault="00FF38D7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F38D7" w:rsidRPr="00684C24" w:rsidRDefault="00FF38D7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84C2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F38D7" w:rsidRPr="00684C24" w:rsidRDefault="00FF38D7" w:rsidP="00BA20E1">
            <w:pPr>
              <w:jc w:val="both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>0300000000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8D7" w:rsidRPr="00684C24" w:rsidRDefault="00F23EA0" w:rsidP="00BA20E1">
            <w:pPr>
              <w:jc w:val="right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>650513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A0" w:rsidRPr="00684C24" w:rsidRDefault="00F23EA0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F23EA0" w:rsidRPr="00684C24" w:rsidRDefault="00F23EA0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FF38D7" w:rsidRPr="00684C24" w:rsidRDefault="00F23EA0" w:rsidP="00954E27">
            <w:pPr>
              <w:spacing w:before="100" w:beforeAutospacing="1"/>
              <w:jc w:val="right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>653685</w:t>
            </w:r>
          </w:p>
        </w:tc>
      </w:tr>
      <w:tr w:rsidR="00F23EA0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23EA0" w:rsidRPr="00684C24" w:rsidRDefault="00F23EA0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Расходы на мероприятия по обеспечение жильем молодых семей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A0" w:rsidRPr="00684C24" w:rsidRDefault="00F23EA0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23EA0" w:rsidRPr="00684C24" w:rsidRDefault="00F23EA0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23EA0" w:rsidRPr="00684C24" w:rsidRDefault="00F23EA0" w:rsidP="00BA20E1">
            <w:pPr>
              <w:jc w:val="both"/>
              <w:rPr>
                <w:rFonts w:ascii="Arial" w:hAnsi="Arial" w:cs="Arial"/>
                <w:iCs/>
                <w:lang w:val="en-US"/>
              </w:rPr>
            </w:pPr>
            <w:r w:rsidRPr="00684C24">
              <w:rPr>
                <w:rFonts w:ascii="Arial" w:hAnsi="Arial" w:cs="Arial"/>
                <w:iCs/>
              </w:rPr>
              <w:t>03000</w:t>
            </w:r>
            <w:r w:rsidRPr="00684C24">
              <w:rPr>
                <w:rFonts w:ascii="Arial" w:hAnsi="Arial" w:cs="Arial"/>
                <w:iCs/>
                <w:lang w:val="en-US"/>
              </w:rPr>
              <w:t>L4970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3EA0" w:rsidRPr="00684C24" w:rsidRDefault="00F23EA0" w:rsidP="00626059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650513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EA0" w:rsidRPr="00684C24" w:rsidRDefault="00F23EA0" w:rsidP="00626059">
            <w:pPr>
              <w:jc w:val="right"/>
              <w:rPr>
                <w:rFonts w:ascii="Arial" w:hAnsi="Arial" w:cs="Arial"/>
                <w:b/>
              </w:rPr>
            </w:pPr>
          </w:p>
          <w:p w:rsidR="00F23EA0" w:rsidRPr="00684C24" w:rsidRDefault="00F23EA0" w:rsidP="00626059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653685</w:t>
            </w:r>
          </w:p>
        </w:tc>
      </w:tr>
      <w:tr w:rsidR="00FD59B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59BE" w:rsidRPr="00684C24" w:rsidRDefault="00FD59BE" w:rsidP="00BA20E1">
            <w:pPr>
              <w:pStyle w:val="aa"/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 xml:space="preserve">Муниципальная программа"Культура </w:t>
            </w:r>
            <w:proofErr w:type="spellStart"/>
            <w:r w:rsidRPr="00684C2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684C24">
              <w:rPr>
                <w:rFonts w:ascii="Arial" w:hAnsi="Arial" w:cs="Arial"/>
                <w:b/>
              </w:rPr>
              <w:t xml:space="preserve"> района на 2020-2024 годы"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BE" w:rsidRPr="00684C24" w:rsidRDefault="00FD59BE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D59BE" w:rsidRPr="00684C24" w:rsidRDefault="00FD59BE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684C2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59BE" w:rsidRPr="00684C24" w:rsidRDefault="00FD59BE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0400000000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9BE" w:rsidRPr="00684C24" w:rsidRDefault="004130A0" w:rsidP="00626059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59105700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9BE" w:rsidRPr="00684C24" w:rsidRDefault="00FD59BE" w:rsidP="00FD59BE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12132100</w:t>
            </w:r>
          </w:p>
        </w:tc>
      </w:tr>
      <w:tr w:rsidR="00FD59B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59BE" w:rsidRPr="00684C24" w:rsidRDefault="00FD59B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9BE" w:rsidRPr="00684C24" w:rsidRDefault="00FD59BE" w:rsidP="00BA20E1">
            <w:pPr>
              <w:jc w:val="center"/>
              <w:rPr>
                <w:rFonts w:ascii="Arial" w:hAnsi="Arial" w:cs="Arial"/>
              </w:rPr>
            </w:pPr>
          </w:p>
          <w:p w:rsidR="00FD59BE" w:rsidRPr="00684C24" w:rsidRDefault="00FD59B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59BE" w:rsidRPr="00684C24" w:rsidRDefault="00FD59BE" w:rsidP="00FD59BE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0400012970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59BE" w:rsidRPr="00684C24" w:rsidRDefault="00FD59BE" w:rsidP="00626059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55000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9BE" w:rsidRPr="00684C24" w:rsidRDefault="00FD59BE" w:rsidP="00FD59BE">
            <w:pPr>
              <w:ind w:right="-57"/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55000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DE3A6C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DE3A6C">
              <w:rPr>
                <w:rFonts w:ascii="Arial" w:eastAsia="Times New Roman" w:hAnsi="Arial" w:cs="Arial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DE3A6C" w:rsidRDefault="00144E6E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144E6E" w:rsidRPr="00DE3A6C" w:rsidRDefault="00144E6E" w:rsidP="00BA20E1">
            <w:pPr>
              <w:jc w:val="center"/>
              <w:rPr>
                <w:rFonts w:ascii="Arial" w:hAnsi="Arial" w:cs="Arial"/>
                <w:i/>
                <w:iCs/>
              </w:rPr>
            </w:pPr>
            <w:r w:rsidRPr="00DE3A6C">
              <w:rPr>
                <w:rFonts w:ascii="Arial" w:hAnsi="Arial" w:cs="Arial"/>
                <w:i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DE3A6C" w:rsidRDefault="00144E6E" w:rsidP="00144E6E">
            <w:pPr>
              <w:jc w:val="center"/>
              <w:rPr>
                <w:rFonts w:ascii="Arial" w:hAnsi="Arial" w:cs="Arial"/>
                <w:iCs/>
              </w:rPr>
            </w:pPr>
            <w:r w:rsidRPr="00DE3A6C">
              <w:rPr>
                <w:rFonts w:ascii="Arial" w:hAnsi="Arial" w:cs="Arial"/>
                <w:iCs/>
              </w:rPr>
              <w:t>040002399М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4E6E" w:rsidRPr="00684C24" w:rsidRDefault="00144E6E" w:rsidP="00FD59BE">
            <w:pPr>
              <w:ind w:right="-57"/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50000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обеспечение деятельности учреждений культуры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FD59BE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0400040990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7392900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4E6E" w:rsidRPr="00684C24" w:rsidRDefault="00144E6E" w:rsidP="00FD59BE">
            <w:pPr>
              <w:ind w:right="-57"/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7392900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обеспечение деятельности подведомственных библиотек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FD59BE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0400042990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4089200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4E6E" w:rsidRPr="00684C24" w:rsidRDefault="00144E6E" w:rsidP="00FD59BE">
            <w:pPr>
              <w:ind w:right="-57"/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4089200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jc w:val="both"/>
              <w:rPr>
                <w:rFonts w:ascii="Arial" w:hAnsi="Arial" w:cs="Arial"/>
                <w:i/>
                <w:iCs/>
              </w:rPr>
            </w:pPr>
            <w:r w:rsidRPr="00684C24">
              <w:rPr>
                <w:rFonts w:ascii="Arial" w:hAnsi="Arial" w:cs="Arial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FD59BE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0400043990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545000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4E6E" w:rsidRPr="00684C24" w:rsidRDefault="00144E6E" w:rsidP="00FD59BE">
            <w:pPr>
              <w:ind w:right="-57"/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545000</w:t>
            </w:r>
          </w:p>
        </w:tc>
      </w:tr>
      <w:tr w:rsidR="004130A0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130A0" w:rsidRPr="00684C24" w:rsidRDefault="004130A0" w:rsidP="0062605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государственную поддержку отрасли культуры в рамках федерального </w:t>
            </w:r>
            <w:proofErr w:type="spellStart"/>
            <w:r>
              <w:rPr>
                <w:rFonts w:ascii="Arial" w:hAnsi="Arial" w:cs="Arial"/>
              </w:rPr>
              <w:t>праекта</w:t>
            </w:r>
            <w:proofErr w:type="spellEnd"/>
            <w:r>
              <w:rPr>
                <w:rFonts w:ascii="Arial" w:hAnsi="Arial" w:cs="Arial"/>
              </w:rPr>
              <w:t xml:space="preserve"> "Культурная среда"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0A0" w:rsidRDefault="004130A0" w:rsidP="00BA20E1">
            <w:pPr>
              <w:jc w:val="center"/>
              <w:rPr>
                <w:rFonts w:ascii="Arial" w:hAnsi="Arial" w:cs="Arial"/>
              </w:rPr>
            </w:pPr>
          </w:p>
          <w:p w:rsidR="004130A0" w:rsidRDefault="004130A0" w:rsidP="00BA20E1">
            <w:pPr>
              <w:jc w:val="center"/>
              <w:rPr>
                <w:rFonts w:ascii="Arial" w:hAnsi="Arial" w:cs="Arial"/>
              </w:rPr>
            </w:pPr>
          </w:p>
          <w:p w:rsidR="004130A0" w:rsidRPr="00684C24" w:rsidRDefault="004130A0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30A0" w:rsidRPr="00684C24" w:rsidRDefault="004130A0" w:rsidP="00FD59B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040А155190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0A0" w:rsidRPr="00684C24" w:rsidRDefault="004130A0" w:rsidP="00626059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46973600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30A0" w:rsidRPr="00684C24" w:rsidRDefault="004130A0" w:rsidP="00FD59BE">
            <w:pPr>
              <w:ind w:right="-57"/>
              <w:jc w:val="right"/>
              <w:rPr>
                <w:rFonts w:ascii="Arial" w:hAnsi="Arial" w:cs="Arial"/>
                <w:iCs/>
              </w:rPr>
            </w:pP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EB33D5">
            <w:pPr>
              <w:pStyle w:val="aa"/>
              <w:snapToGrid w:val="0"/>
              <w:jc w:val="both"/>
              <w:rPr>
                <w:rFonts w:ascii="Arial" w:hAnsi="Arial" w:cs="Arial"/>
                <w:b/>
                <w:color w:val="000000" w:themeColor="text1"/>
              </w:rPr>
            </w:pPr>
            <w:r w:rsidRPr="00684C24">
              <w:rPr>
                <w:rFonts w:ascii="Arial" w:hAnsi="Arial" w:cs="Arial"/>
                <w:b/>
                <w:color w:val="000000" w:themeColor="text1"/>
              </w:rPr>
              <w:t xml:space="preserve">5.Муниципальная программа "Основные направления работы с молодежью в </w:t>
            </w:r>
            <w:proofErr w:type="spellStart"/>
            <w:r w:rsidRPr="00684C24">
              <w:rPr>
                <w:rFonts w:ascii="Arial" w:hAnsi="Arial" w:cs="Arial"/>
                <w:b/>
                <w:color w:val="000000" w:themeColor="text1"/>
              </w:rPr>
              <w:t>Шарьинском</w:t>
            </w:r>
            <w:proofErr w:type="spellEnd"/>
            <w:r w:rsidRPr="00684C24">
              <w:rPr>
                <w:rFonts w:ascii="Arial" w:hAnsi="Arial" w:cs="Arial"/>
                <w:b/>
                <w:color w:val="000000" w:themeColor="text1"/>
              </w:rPr>
              <w:t xml:space="preserve"> муниципальном районе в 2021-2025 годы"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684C2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0500000000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87000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87000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E36A9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Проведение мероприятий для детей и молодежи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/>
              </w:rPr>
            </w:pPr>
            <w:r w:rsidRPr="00684C24">
              <w:rPr>
                <w:rFonts w:ascii="Arial" w:hAnsi="Arial" w:cs="Arial"/>
                <w:i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0500036000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87000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87000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891EB3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84C2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684C24">
              <w:rPr>
                <w:rFonts w:ascii="Arial" w:hAnsi="Arial" w:cs="Arial"/>
                <w:b/>
              </w:rPr>
              <w:t xml:space="preserve"> муниципальном районе Костромской области на 2021-2024 годы"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684C2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0600000000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222000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222000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C426F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0600012970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222000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222000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7B5833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 xml:space="preserve">Муниципальная программа "Поддержка и развитие субъектов малого и среднего предпринимательства в </w:t>
            </w:r>
            <w:proofErr w:type="spellStart"/>
            <w:r w:rsidRPr="00684C2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684C24">
              <w:rPr>
                <w:rFonts w:ascii="Arial" w:hAnsi="Arial" w:cs="Arial"/>
                <w:b/>
              </w:rPr>
              <w:t xml:space="preserve"> муниципальном районе" на 2021-2025 годы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684C2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0700000000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40000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954E27" w:rsidRDefault="00954E27" w:rsidP="00954E27">
            <w:pPr>
              <w:spacing w:before="100" w:beforeAutospacing="1"/>
              <w:jc w:val="right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954E27">
            <w:pPr>
              <w:spacing w:before="100" w:beforeAutospacing="1"/>
              <w:jc w:val="right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40000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Расходы на обеспечение функций муниципальных органов по поддержке и развитию субъектов малого и среднего предпринимательства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0700020420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40000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40000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7B583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>8.Муниципальная программа "</w:t>
            </w:r>
            <w:proofErr w:type="spellStart"/>
            <w:r w:rsidRPr="00684C24">
              <w:rPr>
                <w:rFonts w:ascii="Arial" w:hAnsi="Arial" w:cs="Arial"/>
                <w:b/>
              </w:rPr>
              <w:t>Профилак</w:t>
            </w:r>
            <w:r w:rsidR="00A233F0">
              <w:rPr>
                <w:rFonts w:ascii="Arial" w:hAnsi="Arial" w:cs="Arial"/>
                <w:b/>
              </w:rPr>
              <w:t>-</w:t>
            </w:r>
            <w:r w:rsidRPr="00684C24">
              <w:rPr>
                <w:rFonts w:ascii="Arial" w:hAnsi="Arial" w:cs="Arial"/>
                <w:b/>
              </w:rPr>
              <w:t>тика</w:t>
            </w:r>
            <w:proofErr w:type="spellEnd"/>
            <w:r w:rsidRPr="00684C24">
              <w:rPr>
                <w:rFonts w:ascii="Arial" w:hAnsi="Arial" w:cs="Arial"/>
                <w:b/>
              </w:rPr>
              <w:t xml:space="preserve"> правонарушений в </w:t>
            </w:r>
            <w:proofErr w:type="spellStart"/>
            <w:r w:rsidRPr="00684C2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684C24">
              <w:rPr>
                <w:rFonts w:ascii="Arial" w:hAnsi="Arial" w:cs="Arial"/>
                <w:b/>
              </w:rPr>
              <w:t xml:space="preserve"> муниципальном районе на 2021-2023 гг."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684C2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0800000000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100000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100000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Расходы на обеспечение функций муниципальных органов по профилактике правонарушений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0800020420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30000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30000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Расходы на обеспечение деятельности учреждений культуры в рамках подпрограммы «Противодействие злоупотреблению наркотическими средствами и их незаконному обороту»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0810043990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40300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i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i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i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40300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Проведение мероприятий для детей и молодежи в рамках подпрограммы «Противодействие злоупотреблению наркотическими средствами и их незаконному обороту»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Cs/>
              </w:rPr>
            </w:pPr>
          </w:p>
          <w:p w:rsidR="00277D8E" w:rsidRDefault="00277D8E" w:rsidP="00BA20E1">
            <w:pPr>
              <w:jc w:val="center"/>
              <w:rPr>
                <w:rFonts w:ascii="Arial" w:hAnsi="Arial" w:cs="Arial"/>
                <w:b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Cs/>
              </w:rPr>
            </w:pPr>
            <w:r w:rsidRPr="00684C24">
              <w:rPr>
                <w:rFonts w:ascii="Arial" w:hAnsi="Arial" w:cs="Arial"/>
                <w:b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C91017">
            <w:pPr>
              <w:jc w:val="center"/>
              <w:rPr>
                <w:rFonts w:ascii="Arial" w:hAnsi="Arial" w:cs="Arial"/>
                <w:bCs/>
              </w:rPr>
            </w:pPr>
            <w:r w:rsidRPr="00684C24">
              <w:rPr>
                <w:rFonts w:ascii="Arial" w:hAnsi="Arial" w:cs="Arial"/>
                <w:bCs/>
              </w:rPr>
              <w:t>0810036990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bCs/>
              </w:rPr>
            </w:pPr>
            <w:r w:rsidRPr="00684C24">
              <w:rPr>
                <w:rFonts w:ascii="Arial" w:hAnsi="Arial" w:cs="Arial"/>
                <w:bCs/>
              </w:rPr>
              <w:t>29700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b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Cs/>
              </w:rPr>
            </w:pPr>
            <w:r w:rsidRPr="00684C24">
              <w:rPr>
                <w:rFonts w:ascii="Arial" w:hAnsi="Arial" w:cs="Arial"/>
                <w:bCs/>
              </w:rPr>
              <w:t>29700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D81369">
            <w:pPr>
              <w:pStyle w:val="aa"/>
              <w:numPr>
                <w:ilvl w:val="0"/>
                <w:numId w:val="4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 xml:space="preserve">Муниципальная программа "Развитие сельского хозяйства и регулирования рынков сельскохозяйственной продукции, сырья и продовольствия </w:t>
            </w:r>
            <w:proofErr w:type="spellStart"/>
            <w:r w:rsidRPr="00684C2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684C24">
              <w:rPr>
                <w:rFonts w:ascii="Arial" w:hAnsi="Arial" w:cs="Arial"/>
                <w:b/>
              </w:rPr>
              <w:t xml:space="preserve"> муниципального района Костромской области на 2021-2025 годы "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84C2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>0900000000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>50000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954E27" w:rsidRDefault="00954E27" w:rsidP="00BA20E1">
            <w:pPr>
              <w:jc w:val="right"/>
              <w:rPr>
                <w:rFonts w:ascii="Arial" w:hAnsi="Arial" w:cs="Arial"/>
                <w:b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>50000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Расходы в области сельского хозяйства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0900060040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50000</w:t>
            </w:r>
          </w:p>
        </w:tc>
      </w:tr>
      <w:tr w:rsidR="00144E6E" w:rsidRPr="00684C24" w:rsidTr="00116A02">
        <w:trPr>
          <w:cantSplit/>
          <w:trHeight w:val="876"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40124B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 xml:space="preserve">12.Муниципальная программа "Развитие образования в  </w:t>
            </w:r>
            <w:proofErr w:type="spellStart"/>
            <w:r w:rsidRPr="00684C24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684C24">
              <w:rPr>
                <w:rFonts w:ascii="Arial" w:hAnsi="Arial" w:cs="Arial"/>
                <w:b/>
              </w:rPr>
              <w:t xml:space="preserve">  муниципальном районе  на 2021-2023 годы»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144E6E" w:rsidRDefault="00144E6E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684C24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>1200000000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4130A0" w:rsidRDefault="0034018B" w:rsidP="00E435C9">
            <w:pPr>
              <w:ind w:right="-57"/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130A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123347740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8B" w:rsidRPr="004130A0" w:rsidRDefault="0034018B" w:rsidP="00954E27">
            <w:pPr>
              <w:spacing w:before="100" w:beforeAutospacing="1"/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34018B" w:rsidRPr="004130A0" w:rsidRDefault="0034018B" w:rsidP="00954E27">
            <w:pPr>
              <w:spacing w:before="100" w:beforeAutospacing="1"/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  <w:p w:rsidR="0034018B" w:rsidRPr="004130A0" w:rsidRDefault="0034018B" w:rsidP="00954E27">
            <w:pPr>
              <w:spacing w:before="100" w:beforeAutospacing="1"/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130A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123334810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DE3A6C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DE3A6C">
              <w:rPr>
                <w:rFonts w:ascii="Arial" w:eastAsia="Times New Roman" w:hAnsi="Arial" w:cs="Arial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DE3A6C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07ABD" w:rsidRDefault="00907ABD" w:rsidP="00DC6B4B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DE3A6C" w:rsidRDefault="00144E6E" w:rsidP="00DC6B4B">
            <w:pPr>
              <w:jc w:val="center"/>
              <w:rPr>
                <w:rFonts w:ascii="Arial" w:hAnsi="Arial" w:cs="Arial"/>
                <w:iCs/>
              </w:rPr>
            </w:pPr>
            <w:r w:rsidRPr="00DE3A6C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DE3A6C" w:rsidRDefault="00144E6E" w:rsidP="00144E6E">
            <w:pPr>
              <w:jc w:val="center"/>
              <w:rPr>
                <w:rFonts w:ascii="Arial" w:hAnsi="Arial" w:cs="Arial"/>
                <w:iCs/>
              </w:rPr>
            </w:pPr>
            <w:r w:rsidRPr="00DE3A6C">
              <w:rPr>
                <w:rFonts w:ascii="Arial" w:hAnsi="Arial" w:cs="Arial"/>
                <w:iCs/>
              </w:rPr>
              <w:t>120002399М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1045500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907ABD" w:rsidRDefault="00907ABD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1045500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обеспечение деятельности дошкольных учреждений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1200020990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3186420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3166420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обеспечение питанием воспитанников детских садов за счет родительской платы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120002099Р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531200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531200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реализацию общеобразовательных программ дошкольного образования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</w:rPr>
              <w:t>1200072100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3013890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3014780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обеспечение питанием воспитанников в дошкольных групп при школах 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ind w:left="-57"/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1200021010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500000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500000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обеспечение питанием дошкольных групп в школах за счет родительской платы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ind w:left="-57"/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120002101Р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1062500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1062500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1200021990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907ABD" w:rsidP="00DC6B4B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24536535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E27" w:rsidRDefault="00954E27" w:rsidP="00954E27">
            <w:pPr>
              <w:spacing w:before="100" w:beforeAutospacing="1"/>
              <w:jc w:val="right"/>
              <w:rPr>
                <w:rFonts w:ascii="Arial" w:hAnsi="Arial" w:cs="Arial"/>
              </w:rPr>
            </w:pPr>
          </w:p>
          <w:p w:rsidR="00144E6E" w:rsidRPr="00684C24" w:rsidRDefault="00907ABD" w:rsidP="00954E27">
            <w:pPr>
              <w:spacing w:before="100" w:beforeAutospacing="1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24538793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обеспечение питанием обучающихся в общеобразовательных организациях за счет родительской платы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ind w:left="-57"/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120002199Р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1510000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1510000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Расходы</w:t>
            </w:r>
            <w:r w:rsidRPr="00684C24">
              <w:rPr>
                <w:rFonts w:ascii="Arial" w:hAnsi="Arial" w:cs="Arial"/>
                <w:color w:val="22272F"/>
                <w:shd w:val="clear" w:color="auto" w:fill="FFFFFF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1200053030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FA79BA" w:rsidRDefault="00144E6E" w:rsidP="00594399">
            <w:pPr>
              <w:ind w:right="-57"/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5625070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Default="00144E6E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907ABD" w:rsidRDefault="00907ABD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907ABD" w:rsidRDefault="00907ABD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907ABD" w:rsidRDefault="00907ABD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907ABD" w:rsidRPr="00907ABD" w:rsidRDefault="00907ABD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5625070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реализацию основных общеобразовательных программ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1200072030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A5725A">
            <w:pPr>
              <w:ind w:right="-57"/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71733820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A5725A">
            <w:pPr>
              <w:ind w:right="-57"/>
              <w:jc w:val="right"/>
              <w:rPr>
                <w:rFonts w:ascii="Arial" w:hAnsi="Arial" w:cs="Arial"/>
                <w:iCs/>
              </w:rPr>
            </w:pPr>
          </w:p>
          <w:p w:rsidR="00144E6E" w:rsidRPr="00684C24" w:rsidRDefault="00144E6E" w:rsidP="00A5725A">
            <w:pPr>
              <w:ind w:right="-57"/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71760320</w:t>
            </w:r>
          </w:p>
        </w:tc>
      </w:tr>
      <w:tr w:rsidR="00907ABD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07ABD" w:rsidRPr="00684C24" w:rsidRDefault="00907ABD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по организации бесплатного горячего питания обучающихся, получающих начальное общее образование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ABD" w:rsidRDefault="00907ABD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07ABD" w:rsidRDefault="00907ABD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907ABD" w:rsidRPr="00684C24" w:rsidRDefault="00907ABD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07ABD" w:rsidRPr="00684C24" w:rsidRDefault="00907ABD" w:rsidP="00626059">
            <w:pPr>
              <w:jc w:val="center"/>
              <w:rPr>
                <w:rFonts w:ascii="Arial" w:hAnsi="Arial" w:cs="Arial"/>
                <w:iCs/>
              </w:rPr>
            </w:pPr>
            <w:r w:rsidRPr="009F1144">
              <w:rPr>
                <w:rFonts w:ascii="Arial" w:hAnsi="Arial" w:cs="Arial"/>
                <w:iCs/>
              </w:rPr>
              <w:t>12000</w:t>
            </w:r>
            <w:r>
              <w:rPr>
                <w:rFonts w:ascii="Arial" w:hAnsi="Arial" w:cs="Arial"/>
                <w:iCs/>
                <w:lang w:val="en-US"/>
              </w:rPr>
              <w:t>L3040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7ABD" w:rsidRPr="00684C24" w:rsidRDefault="00907ABD" w:rsidP="00A5725A">
            <w:pPr>
              <w:ind w:right="-57"/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3842445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ABD" w:rsidRDefault="00907ABD" w:rsidP="00A5725A">
            <w:pPr>
              <w:ind w:right="-57"/>
              <w:jc w:val="right"/>
              <w:rPr>
                <w:rFonts w:ascii="Arial" w:hAnsi="Arial" w:cs="Arial"/>
                <w:iCs/>
              </w:rPr>
            </w:pPr>
          </w:p>
          <w:p w:rsidR="00907ABD" w:rsidRDefault="00907ABD" w:rsidP="00A5725A">
            <w:pPr>
              <w:ind w:right="-57"/>
              <w:jc w:val="right"/>
              <w:rPr>
                <w:rFonts w:ascii="Arial" w:hAnsi="Arial" w:cs="Arial"/>
                <w:iCs/>
              </w:rPr>
            </w:pPr>
          </w:p>
          <w:p w:rsidR="00907ABD" w:rsidRPr="00684C24" w:rsidRDefault="00907ABD" w:rsidP="00A5725A">
            <w:pPr>
              <w:ind w:right="-57"/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3819867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684C24">
              <w:rPr>
                <w:rFonts w:ascii="Arial" w:hAnsi="Arial" w:cs="Arial"/>
                <w:lang w:val="en-US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684C24">
              <w:rPr>
                <w:rFonts w:ascii="Arial" w:hAnsi="Arial" w:cs="Arial"/>
                <w:iCs/>
                <w:lang w:val="en-US"/>
              </w:rPr>
              <w:t>12000S2420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701160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701160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DE3A6C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DE3A6C">
              <w:rPr>
                <w:rFonts w:ascii="Arial" w:eastAsia="Times New Roman" w:hAnsi="Arial" w:cs="Arial"/>
              </w:rPr>
              <w:t>Расходы на обеспечение деятельности (оказание услуг) подведомственных спортивных школ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DE3A6C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DE3A6C" w:rsidRDefault="00144E6E" w:rsidP="00BA20E1">
            <w:pPr>
              <w:jc w:val="center"/>
              <w:rPr>
                <w:rFonts w:ascii="Arial" w:hAnsi="Arial" w:cs="Arial"/>
              </w:rPr>
            </w:pPr>
            <w:r w:rsidRPr="00DE3A6C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DE3A6C" w:rsidRDefault="00144E6E" w:rsidP="00144E6E">
            <w:pPr>
              <w:jc w:val="center"/>
              <w:rPr>
                <w:rFonts w:ascii="Arial" w:hAnsi="Arial" w:cs="Arial"/>
              </w:rPr>
            </w:pPr>
            <w:r w:rsidRPr="00DE3A6C">
              <w:rPr>
                <w:rFonts w:ascii="Arial" w:hAnsi="Arial" w:cs="Arial"/>
                <w:lang w:val="en-US"/>
              </w:rPr>
              <w:t>120002399</w:t>
            </w:r>
            <w:r w:rsidRPr="00DE3A6C">
              <w:rPr>
                <w:rFonts w:ascii="Arial" w:hAnsi="Arial" w:cs="Arial"/>
              </w:rPr>
              <w:t>С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4130A0" w:rsidRDefault="00B678C6" w:rsidP="00626059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130A0">
              <w:rPr>
                <w:rFonts w:ascii="Arial" w:hAnsi="Arial" w:cs="Arial"/>
                <w:color w:val="000000" w:themeColor="text1"/>
              </w:rPr>
              <w:t>190970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4E6E" w:rsidRPr="004130A0" w:rsidRDefault="00B678C6" w:rsidP="00626059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130A0">
              <w:rPr>
                <w:rFonts w:ascii="Arial" w:hAnsi="Arial" w:cs="Arial"/>
                <w:color w:val="000000" w:themeColor="text1"/>
              </w:rPr>
              <w:t>190970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DE3A6C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DE3A6C">
              <w:rPr>
                <w:rFonts w:ascii="Arial" w:eastAsia="Times New Roman" w:hAnsi="Arial" w:cs="Arial"/>
              </w:rPr>
              <w:t xml:space="preserve">Расходы на обеспечение деятельности (оказание услуг) подведомственных  домов детского творчества 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DE3A6C" w:rsidRDefault="00144E6E" w:rsidP="00BA20E1">
            <w:pPr>
              <w:jc w:val="center"/>
              <w:rPr>
                <w:rFonts w:ascii="Arial" w:hAnsi="Arial" w:cs="Arial"/>
              </w:rPr>
            </w:pPr>
            <w:r w:rsidRPr="00DE3A6C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DE3A6C" w:rsidRDefault="00144E6E" w:rsidP="00626059">
            <w:pPr>
              <w:jc w:val="center"/>
              <w:rPr>
                <w:rFonts w:ascii="Arial" w:hAnsi="Arial" w:cs="Arial"/>
              </w:rPr>
            </w:pPr>
            <w:r w:rsidRPr="00DE3A6C">
              <w:rPr>
                <w:rFonts w:ascii="Arial" w:hAnsi="Arial" w:cs="Arial"/>
              </w:rPr>
              <w:t>120002399Т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4130A0" w:rsidRDefault="00B678C6" w:rsidP="00B678C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130A0">
              <w:rPr>
                <w:rFonts w:ascii="Arial" w:hAnsi="Arial" w:cs="Arial"/>
                <w:color w:val="000000" w:themeColor="text1"/>
              </w:rPr>
              <w:t>177035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4E6E" w:rsidRPr="004130A0" w:rsidRDefault="00B678C6" w:rsidP="00626059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130A0">
              <w:rPr>
                <w:rFonts w:ascii="Arial" w:hAnsi="Arial" w:cs="Arial"/>
                <w:color w:val="000000" w:themeColor="text1"/>
              </w:rPr>
              <w:t>177035</w:t>
            </w:r>
          </w:p>
        </w:tc>
      </w:tr>
      <w:tr w:rsidR="00B678C6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678C6" w:rsidRPr="00116A02" w:rsidRDefault="00116A02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116A02">
              <w:rPr>
                <w:rFonts w:ascii="Arial" w:hAnsi="Arial" w:cs="Arial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8C6" w:rsidRDefault="00B678C6" w:rsidP="00BA20E1">
            <w:pPr>
              <w:jc w:val="center"/>
              <w:rPr>
                <w:rFonts w:ascii="Arial" w:hAnsi="Arial" w:cs="Arial"/>
              </w:rPr>
            </w:pPr>
          </w:p>
          <w:p w:rsidR="00116A02" w:rsidRDefault="00116A02" w:rsidP="00BA20E1">
            <w:pPr>
              <w:jc w:val="center"/>
              <w:rPr>
                <w:rFonts w:ascii="Arial" w:hAnsi="Arial" w:cs="Arial"/>
              </w:rPr>
            </w:pPr>
          </w:p>
          <w:p w:rsidR="00116A02" w:rsidRDefault="00116A02" w:rsidP="00BA20E1">
            <w:pPr>
              <w:jc w:val="center"/>
              <w:rPr>
                <w:rFonts w:ascii="Arial" w:hAnsi="Arial" w:cs="Arial"/>
              </w:rPr>
            </w:pPr>
          </w:p>
          <w:p w:rsidR="00116A02" w:rsidRPr="00684C24" w:rsidRDefault="00116A02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678C6" w:rsidRPr="00684C24" w:rsidRDefault="00116A02" w:rsidP="00116A02">
            <w:pPr>
              <w:jc w:val="center"/>
              <w:rPr>
                <w:rFonts w:ascii="Arial" w:hAnsi="Arial" w:cs="Arial"/>
              </w:rPr>
            </w:pPr>
            <w:r w:rsidRPr="00DE3A6C">
              <w:rPr>
                <w:rFonts w:ascii="Arial" w:hAnsi="Arial" w:cs="Arial"/>
              </w:rPr>
              <w:t>120002399</w:t>
            </w:r>
            <w:r>
              <w:rPr>
                <w:rFonts w:ascii="Arial" w:hAnsi="Arial" w:cs="Arial"/>
              </w:rPr>
              <w:t>П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678C6" w:rsidRPr="004130A0" w:rsidRDefault="00116A02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130A0">
              <w:rPr>
                <w:rFonts w:ascii="Arial" w:hAnsi="Arial" w:cs="Arial"/>
                <w:color w:val="000000" w:themeColor="text1"/>
              </w:rPr>
              <w:t>5406195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A02" w:rsidRPr="004130A0" w:rsidRDefault="00116A02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</w:p>
          <w:p w:rsidR="00116A02" w:rsidRPr="004130A0" w:rsidRDefault="00116A02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</w:p>
          <w:p w:rsidR="00116A02" w:rsidRPr="004130A0" w:rsidRDefault="00116A02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</w:p>
          <w:p w:rsidR="00B678C6" w:rsidRPr="004130A0" w:rsidRDefault="00116A02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4130A0">
              <w:rPr>
                <w:rFonts w:ascii="Arial" w:hAnsi="Arial" w:cs="Arial"/>
                <w:color w:val="000000" w:themeColor="text1"/>
              </w:rPr>
              <w:t>5406195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Расходы на обеспечение деятельности подведомственных учреждений образования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1200043990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150000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150000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Расходы на проведение мероприятий для одаренных школьников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626059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1200036990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135000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135000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B61887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>16.Муниципальная программа "Организация летнего отдыха, оздоровления и занятости детей и подростков на 2021-2023 годы "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spellStart"/>
            <w:r w:rsidRPr="00684C24">
              <w:rPr>
                <w:rFonts w:ascii="Arial" w:hAnsi="Arial" w:cs="Arial"/>
                <w:b/>
                <w:i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1600000000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D57B70" w:rsidRDefault="00D57B70" w:rsidP="00BA20E1">
            <w:pPr>
              <w:jc w:val="right"/>
              <w:rPr>
                <w:rFonts w:ascii="Arial" w:hAnsi="Arial" w:cs="Arial"/>
                <w:b/>
                <w:iCs/>
                <w:lang w:val="en-US"/>
              </w:rPr>
            </w:pPr>
            <w:r>
              <w:rPr>
                <w:rFonts w:ascii="Arial" w:hAnsi="Arial" w:cs="Arial"/>
                <w:b/>
                <w:iCs/>
                <w:lang w:val="en-US"/>
              </w:rPr>
              <w:t>9907073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144E6E" w:rsidRPr="00D57B70" w:rsidRDefault="00D57B70" w:rsidP="00D57B70">
            <w:pPr>
              <w:spacing w:before="100" w:beforeAutospacing="1"/>
              <w:jc w:val="right"/>
              <w:rPr>
                <w:rFonts w:ascii="Arial" w:hAnsi="Arial" w:cs="Arial"/>
                <w:b/>
                <w:iCs/>
                <w:lang w:val="en-US"/>
              </w:rPr>
            </w:pPr>
            <w:r>
              <w:rPr>
                <w:rFonts w:ascii="Arial" w:hAnsi="Arial" w:cs="Arial"/>
                <w:b/>
                <w:iCs/>
                <w:lang w:val="en-US"/>
              </w:rPr>
              <w:t>9922273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23376A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</w:rPr>
              <w:t xml:space="preserve">Расходы на обеспечение деятельности учреждений культуры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686E06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1600043990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15000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15000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Расходы МУЗЦОН «Красный яр» за счет путевок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686E06">
            <w:pPr>
              <w:jc w:val="center"/>
              <w:rPr>
                <w:rFonts w:ascii="Arial" w:hAnsi="Arial" w:cs="Arial"/>
                <w:iCs/>
              </w:rPr>
            </w:pPr>
          </w:p>
          <w:p w:rsidR="00144E6E" w:rsidRPr="00684C24" w:rsidRDefault="00144E6E" w:rsidP="00686E06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686E06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1600044990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8814000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8814000</w:t>
            </w:r>
          </w:p>
        </w:tc>
      </w:tr>
      <w:tr w:rsidR="00144E6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4E6E" w:rsidRPr="00684C24" w:rsidRDefault="00144E6E" w:rsidP="0023376A">
            <w:pPr>
              <w:jc w:val="both"/>
              <w:rPr>
                <w:rFonts w:ascii="Arial" w:hAnsi="Arial" w:cs="Arial"/>
                <w:i/>
                <w:iCs/>
              </w:rPr>
            </w:pPr>
            <w:r w:rsidRPr="00684C24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center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1600021990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4E6E" w:rsidRPr="00684C24" w:rsidRDefault="00144E6E" w:rsidP="00BA20E1">
            <w:pPr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719000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B70" w:rsidRDefault="00D57B70" w:rsidP="00D57B70">
            <w:pPr>
              <w:spacing w:before="100" w:beforeAutospacing="1"/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144E6E" w:rsidRPr="00684C24" w:rsidRDefault="00144E6E" w:rsidP="00D57B70">
            <w:pPr>
              <w:spacing w:before="100" w:beforeAutospacing="1"/>
              <w:jc w:val="right"/>
              <w:rPr>
                <w:rFonts w:ascii="Arial" w:hAnsi="Arial" w:cs="Arial"/>
                <w:iCs/>
              </w:rPr>
            </w:pPr>
            <w:r w:rsidRPr="00684C24">
              <w:rPr>
                <w:rFonts w:ascii="Arial" w:hAnsi="Arial" w:cs="Arial"/>
                <w:iCs/>
              </w:rPr>
              <w:t>734200</w:t>
            </w:r>
          </w:p>
        </w:tc>
      </w:tr>
      <w:tr w:rsidR="00D57B70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57B70" w:rsidRPr="00684C24" w:rsidRDefault="00D57B70" w:rsidP="0023376A">
            <w:pPr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</w:t>
            </w:r>
            <w:r>
              <w:rPr>
                <w:rFonts w:ascii="Arial" w:hAnsi="Arial" w:cs="Arial"/>
              </w:rPr>
              <w:t>организацию отдыха детей в каникулярное время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B70" w:rsidRPr="00684C24" w:rsidRDefault="00D57B70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57B70" w:rsidRPr="00D57B70" w:rsidRDefault="00D57B70" w:rsidP="00BA20E1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16000</w:t>
            </w:r>
            <w:r>
              <w:rPr>
                <w:rFonts w:ascii="Arial" w:hAnsi="Arial" w:cs="Arial"/>
                <w:iCs/>
                <w:lang w:val="en-US"/>
              </w:rPr>
              <w:t>S1020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7B70" w:rsidRPr="00D57B70" w:rsidRDefault="00D57B70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359073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B70" w:rsidRDefault="00D57B70" w:rsidP="00D57B70">
            <w:pPr>
              <w:spacing w:before="100" w:beforeAutospacing="1"/>
              <w:jc w:val="right"/>
              <w:rPr>
                <w:rFonts w:ascii="Arial" w:hAnsi="Arial" w:cs="Arial"/>
                <w:iCs/>
                <w:lang w:val="en-US"/>
              </w:rPr>
            </w:pPr>
          </w:p>
          <w:p w:rsidR="00D57B70" w:rsidRPr="00D57B70" w:rsidRDefault="00D57B70" w:rsidP="00D57B70">
            <w:pPr>
              <w:spacing w:before="100" w:beforeAutospacing="1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  <w:lang w:val="en-US"/>
              </w:rPr>
              <w:t>359073</w:t>
            </w:r>
          </w:p>
        </w:tc>
      </w:tr>
      <w:tr w:rsidR="00793A9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3A9E" w:rsidRPr="009F1144" w:rsidRDefault="00793A9E" w:rsidP="00626059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9F1144">
              <w:rPr>
                <w:rFonts w:ascii="Arial" w:hAnsi="Arial" w:cs="Arial"/>
                <w:b/>
              </w:rPr>
              <w:t>18."Муниципальная программа "Чистая вода" на 2020-2024 годы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E" w:rsidRDefault="00793A9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793A9E" w:rsidRPr="00684C24" w:rsidRDefault="00793A9E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3A9E" w:rsidRPr="009F1144" w:rsidRDefault="00793A9E" w:rsidP="00626059">
            <w:pPr>
              <w:jc w:val="center"/>
              <w:rPr>
                <w:rFonts w:ascii="Arial" w:hAnsi="Arial" w:cs="Arial"/>
                <w:b/>
                <w:bCs/>
              </w:rPr>
            </w:pPr>
            <w:r w:rsidRPr="009F1144">
              <w:rPr>
                <w:rFonts w:ascii="Arial" w:hAnsi="Arial" w:cs="Arial"/>
                <w:b/>
                <w:bCs/>
              </w:rPr>
              <w:t>1800000000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A9E" w:rsidRPr="00793A9E" w:rsidRDefault="00793A9E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793A9E">
              <w:rPr>
                <w:rFonts w:ascii="Arial" w:hAnsi="Arial" w:cs="Arial"/>
                <w:b/>
                <w:iCs/>
              </w:rPr>
              <w:t>62814000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E" w:rsidRPr="00684C24" w:rsidRDefault="00793A9E" w:rsidP="00BA20E1">
            <w:pPr>
              <w:jc w:val="right"/>
              <w:rPr>
                <w:rFonts w:ascii="Arial" w:hAnsi="Arial" w:cs="Arial"/>
                <w:iCs/>
              </w:rPr>
            </w:pPr>
          </w:p>
        </w:tc>
      </w:tr>
      <w:tr w:rsidR="00793A9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3A9E" w:rsidRPr="009F1144" w:rsidRDefault="00793A9E" w:rsidP="0062605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9F1144">
              <w:rPr>
                <w:rFonts w:ascii="Arial" w:hAnsi="Arial" w:cs="Arial"/>
              </w:rPr>
              <w:t xml:space="preserve">Расходы на обеспечений мероприятий по строительству и реконструкции (модернизации) объектов питьевого водоснабжения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E" w:rsidRDefault="00793A9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793A9E" w:rsidRDefault="00793A9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793A9E" w:rsidRDefault="00793A9E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793A9E" w:rsidRPr="00684C24" w:rsidRDefault="00793A9E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3A9E" w:rsidRPr="009F1144" w:rsidRDefault="00793A9E" w:rsidP="00626059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9F1144">
              <w:rPr>
                <w:rFonts w:ascii="Arial" w:hAnsi="Arial" w:cs="Arial"/>
              </w:rPr>
              <w:t>180</w:t>
            </w:r>
            <w:r w:rsidRPr="009F1144">
              <w:rPr>
                <w:rFonts w:ascii="Arial" w:hAnsi="Arial" w:cs="Arial"/>
                <w:lang w:val="en-US"/>
              </w:rPr>
              <w:t>G552430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A9E" w:rsidRPr="00684C24" w:rsidRDefault="00793A9E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62814000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E" w:rsidRPr="00684C24" w:rsidRDefault="00793A9E" w:rsidP="00BA20E1">
            <w:pPr>
              <w:jc w:val="right"/>
              <w:rPr>
                <w:rFonts w:ascii="Arial" w:hAnsi="Arial" w:cs="Arial"/>
                <w:iCs/>
              </w:rPr>
            </w:pPr>
          </w:p>
        </w:tc>
      </w:tr>
      <w:tr w:rsidR="00793A9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3A9E" w:rsidRPr="00684C24" w:rsidRDefault="00793A9E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684C24">
              <w:rPr>
                <w:rFonts w:ascii="Arial" w:hAnsi="Arial" w:cs="Arial"/>
                <w:b/>
              </w:rPr>
              <w:t xml:space="preserve">19."Муниципальная программа "Развитие транспортной системы </w:t>
            </w:r>
            <w:proofErr w:type="spellStart"/>
            <w:r w:rsidRPr="00684C24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684C24">
              <w:rPr>
                <w:rFonts w:ascii="Arial" w:hAnsi="Arial" w:cs="Arial"/>
                <w:b/>
              </w:rPr>
              <w:t xml:space="preserve"> муниципального района Костромской области на 2020-2022 годы"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E" w:rsidRPr="00684C24" w:rsidRDefault="00793A9E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793A9E" w:rsidRPr="00684C24" w:rsidRDefault="00793A9E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793A9E" w:rsidRPr="00684C24" w:rsidRDefault="00793A9E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684C24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3A9E" w:rsidRPr="00684C24" w:rsidRDefault="00793A9E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684C24">
              <w:rPr>
                <w:rFonts w:ascii="Arial" w:hAnsi="Arial" w:cs="Arial"/>
                <w:b/>
                <w:iCs/>
              </w:rPr>
              <w:t>1900000000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A9E" w:rsidRPr="00684C24" w:rsidRDefault="00D05227" w:rsidP="00594399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12</w:t>
            </w:r>
            <w:r w:rsidR="00793A9E" w:rsidRPr="00684C24">
              <w:rPr>
                <w:rFonts w:ascii="Arial" w:hAnsi="Arial" w:cs="Arial"/>
                <w:b/>
                <w:iCs/>
              </w:rPr>
              <w:t>600000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E" w:rsidRPr="00684C24" w:rsidRDefault="00793A9E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793A9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3A9E" w:rsidRPr="00684C24" w:rsidRDefault="00793A9E" w:rsidP="0021595D">
            <w:pPr>
              <w:pStyle w:val="aa"/>
              <w:snapToGrid w:val="0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Дорожные фонды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E" w:rsidRPr="00684C24" w:rsidRDefault="00793A9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3A9E" w:rsidRPr="00684C24" w:rsidRDefault="00793A9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1900002150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A9E" w:rsidRPr="00684C24" w:rsidRDefault="00793A9E" w:rsidP="00BA20E1">
            <w:pPr>
              <w:jc w:val="right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4330000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E" w:rsidRPr="00684C24" w:rsidRDefault="00793A9E" w:rsidP="00BA20E1">
            <w:pPr>
              <w:jc w:val="right"/>
              <w:rPr>
                <w:rFonts w:ascii="Arial" w:hAnsi="Arial" w:cs="Arial"/>
              </w:rPr>
            </w:pPr>
          </w:p>
        </w:tc>
      </w:tr>
      <w:tr w:rsidR="00793A9E" w:rsidRPr="00684C24" w:rsidTr="00116A02">
        <w:trPr>
          <w:cantSplit/>
        </w:trPr>
        <w:tc>
          <w:tcPr>
            <w:tcW w:w="52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3A9E" w:rsidRPr="00684C24" w:rsidRDefault="00793A9E" w:rsidP="004776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 xml:space="preserve">Расходы на строительство (реконструкцию), капитальный ремонт, ремонт и содержание автомобильных дорог общего пользования местного значения </w:t>
            </w:r>
          </w:p>
        </w:tc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E" w:rsidRPr="00684C24" w:rsidRDefault="00793A9E" w:rsidP="00BA20E1">
            <w:pPr>
              <w:jc w:val="center"/>
              <w:rPr>
                <w:rFonts w:ascii="Arial" w:hAnsi="Arial" w:cs="Arial"/>
              </w:rPr>
            </w:pPr>
          </w:p>
          <w:p w:rsidR="00793A9E" w:rsidRPr="00684C24" w:rsidRDefault="00793A9E" w:rsidP="00BA20E1">
            <w:pPr>
              <w:jc w:val="center"/>
              <w:rPr>
                <w:rFonts w:ascii="Arial" w:hAnsi="Arial" w:cs="Arial"/>
              </w:rPr>
            </w:pPr>
          </w:p>
          <w:p w:rsidR="003D7229" w:rsidRDefault="003D7229" w:rsidP="00BA20E1">
            <w:pPr>
              <w:jc w:val="center"/>
              <w:rPr>
                <w:rFonts w:ascii="Arial" w:hAnsi="Arial" w:cs="Arial"/>
              </w:rPr>
            </w:pPr>
          </w:p>
          <w:p w:rsidR="00793A9E" w:rsidRPr="00684C24" w:rsidRDefault="00793A9E" w:rsidP="00BA20E1">
            <w:pPr>
              <w:jc w:val="center"/>
              <w:rPr>
                <w:rFonts w:ascii="Arial" w:hAnsi="Arial" w:cs="Arial"/>
              </w:rPr>
            </w:pPr>
            <w:r w:rsidRPr="00684C24">
              <w:rPr>
                <w:rFonts w:ascii="Arial" w:hAnsi="Arial" w:cs="Arial"/>
              </w:rPr>
              <w:t>901</w:t>
            </w:r>
          </w:p>
        </w:tc>
        <w:tc>
          <w:tcPr>
            <w:tcW w:w="1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93A9E" w:rsidRPr="00684C24" w:rsidRDefault="00793A9E" w:rsidP="00477661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684C24">
              <w:rPr>
                <w:rFonts w:ascii="Arial" w:hAnsi="Arial" w:cs="Arial"/>
              </w:rPr>
              <w:t>19000</w:t>
            </w:r>
            <w:r w:rsidRPr="00684C24">
              <w:rPr>
                <w:rFonts w:ascii="Arial" w:hAnsi="Arial" w:cs="Arial"/>
                <w:lang w:val="en-US"/>
              </w:rPr>
              <w:t>S1190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3A9E" w:rsidRPr="00684C24" w:rsidRDefault="003D7229" w:rsidP="00594399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793A9E" w:rsidRPr="00684C24">
              <w:rPr>
                <w:rFonts w:ascii="Arial" w:hAnsi="Arial" w:cs="Arial"/>
              </w:rPr>
              <w:t>270000</w:t>
            </w: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E" w:rsidRPr="00684C24" w:rsidRDefault="00793A9E" w:rsidP="00BA20E1">
            <w:pPr>
              <w:jc w:val="right"/>
              <w:rPr>
                <w:rFonts w:ascii="Arial" w:hAnsi="Arial" w:cs="Arial"/>
              </w:rPr>
            </w:pPr>
          </w:p>
        </w:tc>
      </w:tr>
      <w:tr w:rsidR="00793A9E" w:rsidRPr="00684C24" w:rsidTr="00116A02">
        <w:trPr>
          <w:cantSplit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3A9E" w:rsidRPr="00684C24" w:rsidRDefault="00793A9E" w:rsidP="00CE12CB">
            <w:pPr>
              <w:rPr>
                <w:rFonts w:ascii="Arial" w:hAnsi="Arial" w:cs="Arial"/>
                <w:b/>
                <w:bCs/>
              </w:rPr>
            </w:pPr>
            <w:r w:rsidRPr="00684C24">
              <w:rPr>
                <w:rFonts w:ascii="Arial" w:hAnsi="Arial" w:cs="Arial"/>
                <w:b/>
                <w:bCs/>
              </w:rPr>
              <w:t xml:space="preserve">Муниципальные программы </w:t>
            </w:r>
            <w:proofErr w:type="spellStart"/>
            <w:r w:rsidRPr="00684C24">
              <w:rPr>
                <w:rFonts w:ascii="Arial" w:hAnsi="Arial" w:cs="Arial"/>
                <w:b/>
                <w:bCs/>
              </w:rPr>
              <w:t>Шарьинского</w:t>
            </w:r>
            <w:proofErr w:type="spellEnd"/>
            <w:r w:rsidRPr="00684C2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684C24">
              <w:rPr>
                <w:rFonts w:ascii="Arial" w:hAnsi="Arial" w:cs="Arial"/>
                <w:b/>
                <w:bCs/>
              </w:rPr>
              <w:t>муниципальнного</w:t>
            </w:r>
            <w:proofErr w:type="spellEnd"/>
            <w:r w:rsidRPr="00684C24">
              <w:rPr>
                <w:rFonts w:ascii="Arial" w:hAnsi="Arial" w:cs="Arial"/>
                <w:b/>
                <w:bCs/>
              </w:rPr>
              <w:t xml:space="preserve"> района- всего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A9E" w:rsidRPr="00684C24" w:rsidRDefault="00793A9E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3A9E" w:rsidRPr="00684C24" w:rsidRDefault="00793A9E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684C2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3A9E" w:rsidRPr="00116A02" w:rsidRDefault="004130A0" w:rsidP="0023376A">
            <w:pPr>
              <w:ind w:left="-57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269415526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3A9E" w:rsidRPr="00116A02" w:rsidRDefault="00116A02" w:rsidP="0023376A">
            <w:pPr>
              <w:ind w:left="-57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147033368</w:t>
            </w:r>
          </w:p>
        </w:tc>
      </w:tr>
    </w:tbl>
    <w:p w:rsidR="00067E80" w:rsidRPr="00684C24" w:rsidRDefault="00067E80" w:rsidP="00067E80">
      <w:pPr>
        <w:rPr>
          <w:rFonts w:ascii="Arial" w:hAnsi="Arial" w:cs="Arial"/>
        </w:rPr>
      </w:pPr>
    </w:p>
    <w:p w:rsidR="00492241" w:rsidRPr="00684C24" w:rsidRDefault="00492241" w:rsidP="00067E80">
      <w:pPr>
        <w:rPr>
          <w:rFonts w:ascii="Arial" w:hAnsi="Arial" w:cs="Arial"/>
        </w:rPr>
      </w:pPr>
    </w:p>
    <w:sectPr w:rsidR="00492241" w:rsidRPr="00684C24" w:rsidSect="00CB3470">
      <w:pgSz w:w="11906" w:h="16838"/>
      <w:pgMar w:top="1134" w:right="851" w:bottom="1134" w:left="1134" w:header="709" w:footer="709" w:gutter="0"/>
      <w:pgNumType w:start="4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059" w:rsidRDefault="00626059" w:rsidP="00AE1452">
      <w:r>
        <w:separator/>
      </w:r>
    </w:p>
  </w:endnote>
  <w:endnote w:type="continuationSeparator" w:id="1">
    <w:p w:rsidR="00626059" w:rsidRDefault="00626059" w:rsidP="00AE1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059" w:rsidRDefault="00626059" w:rsidP="00AE1452">
      <w:r>
        <w:separator/>
      </w:r>
    </w:p>
  </w:footnote>
  <w:footnote w:type="continuationSeparator" w:id="1">
    <w:p w:rsidR="00626059" w:rsidRDefault="00626059" w:rsidP="00AE14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4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>
      <w:start w:val="9"/>
      <w:numFmt w:val="decimal"/>
      <w:suff w:val="nothing"/>
      <w:lvlText w:val="%1.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3">
    <w:nsid w:val="0000000C"/>
    <w:multiLevelType w:val="singleLevel"/>
    <w:tmpl w:val="0000000C"/>
    <w:lvl w:ilvl="0">
      <w:start w:val="6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E80"/>
    <w:rsid w:val="000323E9"/>
    <w:rsid w:val="00037024"/>
    <w:rsid w:val="00052A05"/>
    <w:rsid w:val="00067E80"/>
    <w:rsid w:val="000729C4"/>
    <w:rsid w:val="00082A27"/>
    <w:rsid w:val="000A368C"/>
    <w:rsid w:val="000C6CD4"/>
    <w:rsid w:val="00116A02"/>
    <w:rsid w:val="00123EED"/>
    <w:rsid w:val="00144E6E"/>
    <w:rsid w:val="00156CF8"/>
    <w:rsid w:val="00165E30"/>
    <w:rsid w:val="00181761"/>
    <w:rsid w:val="001B018D"/>
    <w:rsid w:val="001B56DD"/>
    <w:rsid w:val="001D17A2"/>
    <w:rsid w:val="001F2D05"/>
    <w:rsid w:val="002144AB"/>
    <w:rsid w:val="0021595D"/>
    <w:rsid w:val="002205C4"/>
    <w:rsid w:val="0023376A"/>
    <w:rsid w:val="00277D8E"/>
    <w:rsid w:val="00283946"/>
    <w:rsid w:val="002925B9"/>
    <w:rsid w:val="00321CDA"/>
    <w:rsid w:val="00336CB6"/>
    <w:rsid w:val="0034018B"/>
    <w:rsid w:val="00353A21"/>
    <w:rsid w:val="003B3DD9"/>
    <w:rsid w:val="003B46AE"/>
    <w:rsid w:val="003D7229"/>
    <w:rsid w:val="003E2A40"/>
    <w:rsid w:val="003F5DE6"/>
    <w:rsid w:val="0040124B"/>
    <w:rsid w:val="004130A0"/>
    <w:rsid w:val="004274F4"/>
    <w:rsid w:val="00431319"/>
    <w:rsid w:val="0045700D"/>
    <w:rsid w:val="00467689"/>
    <w:rsid w:val="00473824"/>
    <w:rsid w:val="00477661"/>
    <w:rsid w:val="00484191"/>
    <w:rsid w:val="00492241"/>
    <w:rsid w:val="004E3ABF"/>
    <w:rsid w:val="00540B2F"/>
    <w:rsid w:val="00546F82"/>
    <w:rsid w:val="005631A0"/>
    <w:rsid w:val="00583298"/>
    <w:rsid w:val="00594399"/>
    <w:rsid w:val="005C1EAC"/>
    <w:rsid w:val="005E4707"/>
    <w:rsid w:val="006027E4"/>
    <w:rsid w:val="0062181F"/>
    <w:rsid w:val="0062518A"/>
    <w:rsid w:val="00626059"/>
    <w:rsid w:val="00684C24"/>
    <w:rsid w:val="00686E06"/>
    <w:rsid w:val="006D4908"/>
    <w:rsid w:val="006D6606"/>
    <w:rsid w:val="006F558D"/>
    <w:rsid w:val="0071588E"/>
    <w:rsid w:val="00774CFA"/>
    <w:rsid w:val="00793A9E"/>
    <w:rsid w:val="007B5833"/>
    <w:rsid w:val="007C6B79"/>
    <w:rsid w:val="008240E4"/>
    <w:rsid w:val="00835A1C"/>
    <w:rsid w:val="00891EB3"/>
    <w:rsid w:val="00893DB8"/>
    <w:rsid w:val="008C447A"/>
    <w:rsid w:val="008F7050"/>
    <w:rsid w:val="00907ABD"/>
    <w:rsid w:val="00936893"/>
    <w:rsid w:val="00954E27"/>
    <w:rsid w:val="00957014"/>
    <w:rsid w:val="009C43BF"/>
    <w:rsid w:val="00A233F0"/>
    <w:rsid w:val="00A5725A"/>
    <w:rsid w:val="00A65BFF"/>
    <w:rsid w:val="00A704AD"/>
    <w:rsid w:val="00AB60B9"/>
    <w:rsid w:val="00AE1452"/>
    <w:rsid w:val="00AE59D1"/>
    <w:rsid w:val="00B02FFF"/>
    <w:rsid w:val="00B077FA"/>
    <w:rsid w:val="00B34E79"/>
    <w:rsid w:val="00B61887"/>
    <w:rsid w:val="00B63325"/>
    <w:rsid w:val="00B678C6"/>
    <w:rsid w:val="00BA1553"/>
    <w:rsid w:val="00BA20E1"/>
    <w:rsid w:val="00BB1315"/>
    <w:rsid w:val="00BB602F"/>
    <w:rsid w:val="00C14D1F"/>
    <w:rsid w:val="00C426F1"/>
    <w:rsid w:val="00C91017"/>
    <w:rsid w:val="00C94A7E"/>
    <w:rsid w:val="00CB3470"/>
    <w:rsid w:val="00CC6A5C"/>
    <w:rsid w:val="00CE12CB"/>
    <w:rsid w:val="00CE2052"/>
    <w:rsid w:val="00D05227"/>
    <w:rsid w:val="00D54C56"/>
    <w:rsid w:val="00D57B70"/>
    <w:rsid w:val="00D81369"/>
    <w:rsid w:val="00DC6B4B"/>
    <w:rsid w:val="00DD15B7"/>
    <w:rsid w:val="00DE2241"/>
    <w:rsid w:val="00DE3A6C"/>
    <w:rsid w:val="00E3007E"/>
    <w:rsid w:val="00E32D49"/>
    <w:rsid w:val="00E3356B"/>
    <w:rsid w:val="00E36A9A"/>
    <w:rsid w:val="00E435C9"/>
    <w:rsid w:val="00E46E84"/>
    <w:rsid w:val="00E514FB"/>
    <w:rsid w:val="00E655D8"/>
    <w:rsid w:val="00E820BE"/>
    <w:rsid w:val="00E92A23"/>
    <w:rsid w:val="00EB33D5"/>
    <w:rsid w:val="00EC19B5"/>
    <w:rsid w:val="00ED6FB8"/>
    <w:rsid w:val="00EE505E"/>
    <w:rsid w:val="00F00405"/>
    <w:rsid w:val="00F21373"/>
    <w:rsid w:val="00F23EA0"/>
    <w:rsid w:val="00F41BBF"/>
    <w:rsid w:val="00FA79BA"/>
    <w:rsid w:val="00FD59BE"/>
    <w:rsid w:val="00FF3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067E80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067E80"/>
    <w:rPr>
      <w:color w:val="800080"/>
      <w:u w:val="single"/>
    </w:rPr>
  </w:style>
  <w:style w:type="paragraph" w:customStyle="1" w:styleId="xl63">
    <w:name w:val="xl63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5">
    <w:name w:val="xl65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6">
    <w:name w:val="xl66"/>
    <w:basedOn w:val="a"/>
    <w:rsid w:val="00067E80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a"/>
    <w:rsid w:val="00067E8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067E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067E8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67E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6">
    <w:name w:val="xl76"/>
    <w:basedOn w:val="a"/>
    <w:rsid w:val="00067E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067E80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84">
    <w:name w:val="xl8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5">
    <w:name w:val="xl8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6">
    <w:name w:val="xl86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7">
    <w:name w:val="xl87"/>
    <w:basedOn w:val="a"/>
    <w:rsid w:val="00067E80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67E80"/>
    <w:pP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0">
    <w:name w:val="xl9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92">
    <w:name w:val="xl9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3">
    <w:name w:val="xl93"/>
    <w:basedOn w:val="a"/>
    <w:rsid w:val="00067E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4">
    <w:name w:val="xl9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5">
    <w:name w:val="xl95"/>
    <w:basedOn w:val="a"/>
    <w:rsid w:val="00067E80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067E80"/>
    <w:pPr>
      <w:spacing w:before="100" w:beforeAutospacing="1" w:after="100" w:afterAutospacing="1"/>
      <w:jc w:val="right"/>
    </w:pPr>
  </w:style>
  <w:style w:type="paragraph" w:styleId="a6">
    <w:name w:val="header"/>
    <w:basedOn w:val="a"/>
    <w:link w:val="a7"/>
    <w:rsid w:val="00AE1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E1452"/>
    <w:rPr>
      <w:sz w:val="24"/>
      <w:szCs w:val="24"/>
    </w:rPr>
  </w:style>
  <w:style w:type="paragraph" w:styleId="a8">
    <w:name w:val="footer"/>
    <w:basedOn w:val="a"/>
    <w:link w:val="a9"/>
    <w:uiPriority w:val="99"/>
    <w:rsid w:val="00AE1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1452"/>
    <w:rPr>
      <w:sz w:val="24"/>
      <w:szCs w:val="24"/>
    </w:rPr>
  </w:style>
  <w:style w:type="paragraph" w:customStyle="1" w:styleId="aa">
    <w:name w:val="Содержимое таблицы"/>
    <w:basedOn w:val="a"/>
    <w:rsid w:val="008F7050"/>
    <w:pPr>
      <w:widowControl w:val="0"/>
      <w:suppressLineNumbers/>
      <w:suppressAutoHyphens/>
    </w:pPr>
    <w:rPr>
      <w:rFonts w:eastAsia="Lucida Sans Unicode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B7E21-00BD-4931-8E14-4D3D05C3A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User</cp:lastModifiedBy>
  <cp:revision>98</cp:revision>
  <cp:lastPrinted>2021-08-11T08:47:00Z</cp:lastPrinted>
  <dcterms:created xsi:type="dcterms:W3CDTF">2019-10-24T06:45:00Z</dcterms:created>
  <dcterms:modified xsi:type="dcterms:W3CDTF">2021-11-01T05:23:00Z</dcterms:modified>
</cp:coreProperties>
</file>